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DC" w:rsidRPr="00F26677" w:rsidRDefault="00D635DC" w:rsidP="00D635DC">
      <w:pPr>
        <w:autoSpaceDE w:val="0"/>
        <w:rPr>
          <w:rFonts w:eastAsia="Tahoma"/>
          <w:color w:val="000000"/>
        </w:rPr>
      </w:pPr>
      <w:r w:rsidRPr="00F26677">
        <w:rPr>
          <w:rFonts w:eastAsia="Tahoma"/>
          <w:b/>
          <w:color w:val="000000"/>
        </w:rPr>
        <w:t xml:space="preserve">Załącznik </w:t>
      </w:r>
      <w:r w:rsidR="00B66CA9">
        <w:rPr>
          <w:rFonts w:eastAsia="Tahoma"/>
          <w:b/>
          <w:color w:val="000000"/>
        </w:rPr>
        <w:t xml:space="preserve">Nr 2 do zapytania cenowego </w:t>
      </w:r>
      <w:r w:rsidR="00186272">
        <w:rPr>
          <w:rFonts w:eastAsia="Tahoma"/>
          <w:b/>
          <w:color w:val="000000"/>
        </w:rPr>
        <w:t>D</w:t>
      </w:r>
      <w:r w:rsidR="00B66CA9">
        <w:rPr>
          <w:rFonts w:eastAsia="Tahoma"/>
          <w:b/>
          <w:color w:val="000000"/>
        </w:rPr>
        <w:t>PZ-</w:t>
      </w:r>
      <w:r w:rsidR="00C16EAE">
        <w:rPr>
          <w:rFonts w:eastAsia="Tahoma"/>
          <w:b/>
          <w:color w:val="000000"/>
        </w:rPr>
        <w:t>0</w:t>
      </w:r>
      <w:r w:rsidR="00DD1844">
        <w:rPr>
          <w:rFonts w:eastAsia="Tahoma"/>
          <w:b/>
          <w:color w:val="000000"/>
        </w:rPr>
        <w:t>4</w:t>
      </w:r>
      <w:r w:rsidR="00564825">
        <w:rPr>
          <w:rFonts w:eastAsia="Tahoma"/>
          <w:b/>
          <w:color w:val="000000"/>
        </w:rPr>
        <w:t>/2</w:t>
      </w:r>
      <w:r w:rsidR="00DD1844">
        <w:rPr>
          <w:rFonts w:eastAsia="Tahoma"/>
          <w:b/>
          <w:color w:val="000000"/>
        </w:rPr>
        <w:t>6</w:t>
      </w:r>
      <w:r w:rsidR="00564825">
        <w:rPr>
          <w:rFonts w:eastAsia="Tahoma"/>
          <w:b/>
          <w:color w:val="000000"/>
        </w:rPr>
        <w:t xml:space="preserve">  z dnia </w:t>
      </w:r>
      <w:r w:rsidR="00DE1D13">
        <w:rPr>
          <w:rFonts w:eastAsia="Tahoma"/>
          <w:b/>
          <w:color w:val="000000"/>
        </w:rPr>
        <w:t>02.0</w:t>
      </w:r>
      <w:r w:rsidR="00DD1844">
        <w:rPr>
          <w:rFonts w:eastAsia="Tahoma"/>
          <w:b/>
          <w:color w:val="000000"/>
        </w:rPr>
        <w:t>2</w:t>
      </w:r>
      <w:r w:rsidR="00C16EAE">
        <w:rPr>
          <w:rFonts w:eastAsia="Tahoma"/>
          <w:b/>
          <w:color w:val="000000"/>
        </w:rPr>
        <w:t>.202</w:t>
      </w:r>
      <w:r w:rsidR="00DD1844">
        <w:rPr>
          <w:rFonts w:eastAsia="Tahoma"/>
          <w:b/>
          <w:color w:val="000000"/>
        </w:rPr>
        <w:t>6</w:t>
      </w:r>
      <w:r w:rsidRPr="00F26677">
        <w:rPr>
          <w:rFonts w:eastAsia="Tahoma"/>
          <w:b/>
          <w:color w:val="000000"/>
        </w:rPr>
        <w:t>r.</w:t>
      </w:r>
    </w:p>
    <w:p w:rsidR="00F26677" w:rsidRDefault="00F26677" w:rsidP="00B457BE">
      <w:pPr>
        <w:pStyle w:val="Nagwek9"/>
        <w:numPr>
          <w:ilvl w:val="0"/>
          <w:numId w:val="0"/>
        </w:numPr>
        <w:spacing w:line="260" w:lineRule="atLeast"/>
        <w:jc w:val="lef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</w:p>
    <w:p w:rsidR="00D635DC" w:rsidRDefault="00D635DC" w:rsidP="00D635DC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</w:pPr>
      <w:r w:rsidRPr="00F26677">
        <w:rPr>
          <w:rFonts w:ascii="Times New Roman" w:eastAsia="Tahoma" w:hAnsi="Times New Roman" w:cs="Times New Roman"/>
          <w:color w:val="000000"/>
          <w:sz w:val="24"/>
          <w:szCs w:val="24"/>
          <w:lang w:eastAsia="en-US" w:bidi="ar-SA"/>
        </w:rPr>
        <w:t>FORMULARZ OFERTOWY</w:t>
      </w:r>
    </w:p>
    <w:p w:rsidR="00F26677" w:rsidRPr="00F26677" w:rsidRDefault="00F26677" w:rsidP="00F26677"/>
    <w:p w:rsidR="00D635DC" w:rsidRPr="00F26677" w:rsidRDefault="00D635DC" w:rsidP="00B457BE">
      <w:pPr>
        <w:tabs>
          <w:tab w:val="left" w:pos="284"/>
        </w:tabs>
        <w:spacing w:line="260" w:lineRule="atLeast"/>
        <w:rPr>
          <w:rFonts w:eastAsia="Tahoma"/>
          <w:color w:val="000000"/>
        </w:rPr>
      </w:pP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 xml:space="preserve">Nazwa i siedziba Wykonawcy:                                                 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...................................................................</w:t>
      </w:r>
      <w:r w:rsidRPr="00F26677">
        <w:rPr>
          <w:rFonts w:eastAsia="Tahoma"/>
          <w:color w:val="000000"/>
        </w:rPr>
        <w:tab/>
        <w:t>nr telefonu..................................................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…………………................................................</w:t>
      </w:r>
      <w:r w:rsidRPr="00F26677">
        <w:rPr>
          <w:rFonts w:eastAsia="Tahoma"/>
          <w:color w:val="000000"/>
        </w:rPr>
        <w:tab/>
        <w:t>e-mail:........................................................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36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Regon:.........................................................</w:t>
      </w:r>
    </w:p>
    <w:p w:rsidR="00D635DC" w:rsidRPr="00F26677" w:rsidRDefault="00D635DC" w:rsidP="00D635DC">
      <w:pPr>
        <w:tabs>
          <w:tab w:val="right" w:pos="9639"/>
        </w:tabs>
        <w:spacing w:line="480" w:lineRule="auto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NIP: ............................................................</w:t>
      </w:r>
      <w:r w:rsidRPr="00F26677">
        <w:rPr>
          <w:rFonts w:eastAsia="Tahoma"/>
          <w:color w:val="000000"/>
        </w:rPr>
        <w:tab/>
      </w:r>
    </w:p>
    <w:p w:rsidR="00D635DC" w:rsidRPr="00F26677" w:rsidRDefault="00D635DC" w:rsidP="00D635DC">
      <w:pPr>
        <w:tabs>
          <w:tab w:val="left" w:pos="360"/>
        </w:tabs>
        <w:spacing w:line="100" w:lineRule="atLeast"/>
        <w:jc w:val="both"/>
        <w:rPr>
          <w:rFonts w:eastAsia="Tahoma"/>
          <w:b/>
          <w:color w:val="000000"/>
        </w:rPr>
      </w:pPr>
      <w:r w:rsidRPr="00F26677">
        <w:rPr>
          <w:rFonts w:eastAsia="Tahoma"/>
          <w:b/>
          <w:color w:val="000000"/>
        </w:rPr>
        <w:t>Zgodnie z wyma</w:t>
      </w:r>
      <w:r w:rsidR="00F26677">
        <w:rPr>
          <w:rFonts w:eastAsia="Tahoma"/>
          <w:b/>
          <w:color w:val="000000"/>
        </w:rPr>
        <w:t>ganiami określonymi w opisie przedmiotu zamówienia,</w:t>
      </w:r>
      <w:r w:rsidRPr="00F26677">
        <w:rPr>
          <w:rFonts w:eastAsia="Tahoma"/>
          <w:b/>
          <w:color w:val="000000"/>
        </w:rPr>
        <w:t xml:space="preserve">  przedstawiamy niniejszą ofertę:</w:t>
      </w:r>
    </w:p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</w:p>
    <w:p w:rsidR="00D635DC" w:rsidRPr="00F26677" w:rsidRDefault="00D635DC" w:rsidP="00D635DC">
      <w:pPr>
        <w:spacing w:after="120" w:line="100" w:lineRule="atLeast"/>
        <w:jc w:val="both"/>
        <w:rPr>
          <w:rFonts w:eastAsia="Tahoma"/>
          <w:color w:val="000000"/>
        </w:rPr>
      </w:pPr>
      <w:r w:rsidRPr="00F26677">
        <w:rPr>
          <w:rFonts w:eastAsia="Tahoma"/>
          <w:color w:val="000000"/>
        </w:rPr>
        <w:t>(liczby wpisywane w kolumnach 3 i 4 należy zaokrąglić do dwóch miejsc po przecinku)</w:t>
      </w:r>
    </w:p>
    <w:p w:rsidR="00D635DC" w:rsidRDefault="00D635DC" w:rsidP="00D635DC"/>
    <w:tbl>
      <w:tblPr>
        <w:tblW w:w="9781" w:type="dxa"/>
        <w:jc w:val="center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702"/>
        <w:gridCol w:w="1275"/>
        <w:gridCol w:w="1418"/>
        <w:gridCol w:w="1134"/>
        <w:gridCol w:w="1210"/>
        <w:gridCol w:w="1200"/>
        <w:gridCol w:w="1417"/>
      </w:tblGrid>
      <w:tr w:rsidR="009A1530" w:rsidRPr="00AC1057" w:rsidTr="009A1530">
        <w:trPr>
          <w:trHeight w:val="1005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Lp.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Produkt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9A153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Szacowane zapotrzebo</w:t>
            </w:r>
            <w:r>
              <w:rPr>
                <w:rFonts w:eastAsiaTheme="minorHAnsi"/>
                <w:b/>
                <w:color w:val="000000"/>
              </w:rPr>
              <w:t>w</w:t>
            </w:r>
            <w:r w:rsidRPr="00AC1057">
              <w:rPr>
                <w:rFonts w:eastAsiaTheme="minorHAnsi"/>
                <w:b/>
                <w:color w:val="000000"/>
              </w:rPr>
              <w:t>anie</w:t>
            </w:r>
            <w:r>
              <w:rPr>
                <w:rFonts w:eastAsiaTheme="minorHAnsi"/>
                <w:b/>
                <w:color w:val="000000"/>
              </w:rPr>
              <w:t xml:space="preserve"> [x 1000 szt.]</w:t>
            </w:r>
            <w:r w:rsidRPr="00AC1057">
              <w:rPr>
                <w:rFonts w:eastAsiaTheme="minorHAnsi"/>
                <w:b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9A153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Cena netto</w:t>
            </w:r>
            <w:r>
              <w:rPr>
                <w:rFonts w:eastAsiaTheme="minorHAnsi"/>
                <w:b/>
                <w:color w:val="000000"/>
              </w:rPr>
              <w:t xml:space="preserve"> za 1000 szt. [zł]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Wartość netto</w:t>
            </w:r>
            <w:r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[kol 3 x kol 4]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Stawka podatku VAT [%]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Wartość podatku</w:t>
            </w:r>
            <w:r w:rsidRPr="00AC1057">
              <w:rPr>
                <w:rFonts w:eastAsiaTheme="minorHAnsi"/>
                <w:b/>
                <w:color w:val="000000"/>
              </w:rPr>
              <w:t xml:space="preserve"> VAT</w:t>
            </w:r>
            <w:r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[kol 5 x kol 6]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Wartość brutto</w:t>
            </w:r>
            <w:r>
              <w:rPr>
                <w:rFonts w:eastAsiaTheme="minorHAnsi"/>
                <w:b/>
                <w:color w:val="000000"/>
              </w:rPr>
              <w:t xml:space="preserve"> w zł</w:t>
            </w:r>
          </w:p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 xml:space="preserve">[kol 5 + </w:t>
            </w:r>
          </w:p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kol 7]</w:t>
            </w:r>
          </w:p>
        </w:tc>
      </w:tr>
      <w:tr w:rsidR="009A1530" w:rsidRPr="00AC1057" w:rsidTr="009A1530">
        <w:trPr>
          <w:trHeight w:val="329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AC1057">
              <w:rPr>
                <w:rFonts w:eastAsiaTheme="minorHAnsi"/>
                <w:b/>
                <w:color w:val="000000"/>
              </w:rPr>
              <w:t>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8</w:t>
            </w:r>
          </w:p>
        </w:tc>
      </w:tr>
      <w:tr w:rsidR="009A1530" w:rsidRPr="00AC1057" w:rsidTr="009A1530">
        <w:trPr>
          <w:trHeight w:val="255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  <w:r w:rsidRPr="00AC1057">
              <w:rPr>
                <w:rFonts w:eastAsiaTheme="minorHAnsi"/>
                <w:color w:val="000000"/>
              </w:rPr>
              <w:t>1</w:t>
            </w:r>
            <w:r>
              <w:rPr>
                <w:rFonts w:eastAsiaTheme="minorHAnsi"/>
                <w:color w:val="000000"/>
              </w:rPr>
              <w:t>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Nakrętka PET biała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9A1530">
              <w:rPr>
                <w:rFonts w:eastAsiaTheme="minorHAnsi"/>
                <w:b/>
                <w:color w:val="000000"/>
              </w:rPr>
              <w:t>3500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9A1530" w:rsidRPr="00AC1057" w:rsidTr="009A1530">
        <w:trPr>
          <w:trHeight w:val="255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razem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9A1530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</w:rPr>
            </w:pPr>
            <w:r w:rsidRPr="009A1530">
              <w:rPr>
                <w:rFonts w:eastAsiaTheme="minorHAnsi"/>
                <w:b/>
                <w:color w:val="000000"/>
              </w:rPr>
              <w:t>3500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530" w:rsidRPr="00AC1057" w:rsidRDefault="009A1530" w:rsidP="00A17790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</w:tbl>
    <w:p w:rsidR="009A1530" w:rsidRDefault="009A1530" w:rsidP="00D635DC"/>
    <w:p w:rsidR="00A352D7" w:rsidRDefault="00A352D7" w:rsidP="00D635DC">
      <w:pPr>
        <w:tabs>
          <w:tab w:val="left" w:pos="375"/>
        </w:tabs>
        <w:spacing w:line="260" w:lineRule="atLeast"/>
        <w:ind w:left="360"/>
        <w:jc w:val="both"/>
        <w:rPr>
          <w:rFonts w:eastAsiaTheme="minorHAnsi"/>
          <w:color w:val="000000"/>
        </w:rPr>
      </w:pPr>
    </w:p>
    <w:p w:rsidR="00D635DC" w:rsidRPr="00F26677" w:rsidRDefault="00D635DC" w:rsidP="00D635DC">
      <w:pPr>
        <w:tabs>
          <w:tab w:val="left" w:pos="375"/>
        </w:tabs>
        <w:spacing w:line="260" w:lineRule="atLeast"/>
        <w:ind w:left="360"/>
        <w:jc w:val="both"/>
      </w:pPr>
      <w:r w:rsidRPr="00F26677">
        <w:t>Do niniejszej Oferty załączamy:</w:t>
      </w:r>
    </w:p>
    <w:p w:rsidR="00D635DC" w:rsidRPr="00F26677" w:rsidRDefault="00D635DC" w:rsidP="00D635DC">
      <w:pPr>
        <w:spacing w:line="260" w:lineRule="atLeast"/>
        <w:jc w:val="both"/>
        <w:rPr>
          <w:b/>
        </w:rPr>
      </w:pP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</w:pPr>
      <w:r w:rsidRPr="00F26677">
        <w:t>__________________________________</w:t>
      </w:r>
    </w:p>
    <w:p w:rsidR="00D635DC" w:rsidRPr="00F26677" w:rsidRDefault="00D635DC" w:rsidP="00D635DC">
      <w:pPr>
        <w:pStyle w:val="Tekstpodstawowy"/>
        <w:tabs>
          <w:tab w:val="left" w:pos="709"/>
        </w:tabs>
        <w:spacing w:line="260" w:lineRule="atLeast"/>
        <w:rPr>
          <w:rFonts w:cs="Times New Roman"/>
          <w:szCs w:val="24"/>
        </w:rPr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</w:pPr>
      <w:r w:rsidRPr="00F26677">
        <w:t>---------------------------------                                                  ------------------------------------</w:t>
      </w: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</w:p>
    <w:p w:rsidR="00D635DC" w:rsidRPr="00F26677" w:rsidRDefault="00D635DC" w:rsidP="00D635DC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  <w:r w:rsidRPr="00F26677">
        <w:t>miejscowość, data</w:t>
      </w:r>
      <w:r w:rsidRPr="00F26677">
        <w:tab/>
      </w:r>
      <w:r w:rsidRPr="00F26677">
        <w:tab/>
        <w:t xml:space="preserve">     /podpis - za Wykonawcę/</w:t>
      </w:r>
    </w:p>
    <w:p w:rsidR="00652DB1" w:rsidRPr="00F26677" w:rsidRDefault="00A352D7"/>
    <w:sectPr w:rsidR="00652DB1" w:rsidRPr="00F26677" w:rsidSect="00B8165F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/"/>
      <w:lvlJc w:val="left"/>
      <w:pPr>
        <w:tabs>
          <w:tab w:val="num" w:pos="1495"/>
        </w:tabs>
        <w:ind w:left="1495" w:hanging="360"/>
      </w:pPr>
      <w:rPr>
        <w:b/>
        <w:i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Nagwek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2CB0881"/>
    <w:multiLevelType w:val="hybridMultilevel"/>
    <w:tmpl w:val="FF0C1B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35DC"/>
    <w:rsid w:val="00107F59"/>
    <w:rsid w:val="00186272"/>
    <w:rsid w:val="001E1C59"/>
    <w:rsid w:val="002D1217"/>
    <w:rsid w:val="004643E9"/>
    <w:rsid w:val="0049057A"/>
    <w:rsid w:val="00564825"/>
    <w:rsid w:val="005F147C"/>
    <w:rsid w:val="007119C6"/>
    <w:rsid w:val="007F7882"/>
    <w:rsid w:val="0087360B"/>
    <w:rsid w:val="008C6EBE"/>
    <w:rsid w:val="009A1530"/>
    <w:rsid w:val="00A158E5"/>
    <w:rsid w:val="00A352D7"/>
    <w:rsid w:val="00AC7569"/>
    <w:rsid w:val="00AD7B5F"/>
    <w:rsid w:val="00B457BE"/>
    <w:rsid w:val="00B66CA9"/>
    <w:rsid w:val="00B738DE"/>
    <w:rsid w:val="00B92A40"/>
    <w:rsid w:val="00C16EAE"/>
    <w:rsid w:val="00C552CE"/>
    <w:rsid w:val="00D635DC"/>
    <w:rsid w:val="00D77FEA"/>
    <w:rsid w:val="00DC0F71"/>
    <w:rsid w:val="00DD1844"/>
    <w:rsid w:val="00DE1D13"/>
    <w:rsid w:val="00E43637"/>
    <w:rsid w:val="00E47608"/>
    <w:rsid w:val="00E71647"/>
    <w:rsid w:val="00F2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35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635DC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qFormat/>
    <w:rsid w:val="00D635DC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qFormat/>
    <w:rsid w:val="00D635DC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35DC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635DC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rsid w:val="00D635DC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D635DC"/>
    <w:pPr>
      <w:jc w:val="both"/>
    </w:pPr>
    <w:rPr>
      <w:rFonts w:cs="Tahoma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635DC"/>
    <w:rPr>
      <w:rFonts w:ascii="Times New Roman" w:eastAsia="Arial Unicode MS" w:hAnsi="Times New Roman" w:cs="Tahoma"/>
      <w:sz w:val="24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6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677"/>
    <w:rPr>
      <w:rFonts w:ascii="Segoe UI" w:eastAsia="Arial Unicode MS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Kasia</cp:lastModifiedBy>
  <cp:revision>27</cp:revision>
  <cp:lastPrinted>2026-01-30T11:04:00Z</cp:lastPrinted>
  <dcterms:created xsi:type="dcterms:W3CDTF">2018-09-27T09:33:00Z</dcterms:created>
  <dcterms:modified xsi:type="dcterms:W3CDTF">2026-01-30T11:04:00Z</dcterms:modified>
</cp:coreProperties>
</file>